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44592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</w:t>
      </w:r>
      <w:r w:rsidR="00445920" w:rsidRPr="00134C9A">
        <w:rPr>
          <w:b/>
          <w:szCs w:val="24"/>
        </w:rPr>
        <w:t>№ _______________________________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от «___» __________ ______ г. 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45920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8E13E9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8E13E9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E13E9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8E13E9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 xml:space="preserve">», а так же иных руководящих документов по процессу и </w:t>
      </w:r>
      <w:proofErr w:type="spellStart"/>
      <w:r w:rsidR="00721459">
        <w:rPr>
          <w:rFonts w:ascii="Times New Roman" w:hAnsi="Times New Roman"/>
          <w:sz w:val="24"/>
          <w:szCs w:val="24"/>
        </w:rPr>
        <w:t>подпроцессам</w:t>
      </w:r>
      <w:proofErr w:type="spellEnd"/>
      <w:r w:rsidR="00721459">
        <w:rPr>
          <w:rFonts w:ascii="Times New Roman" w:hAnsi="Times New Roman"/>
          <w:sz w:val="24"/>
          <w:szCs w:val="24"/>
        </w:rPr>
        <w:t xml:space="preserve">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</w:t>
      </w:r>
      <w:proofErr w:type="spellStart"/>
      <w:r w:rsidRPr="002A4474">
        <w:rPr>
          <w:rFonts w:ascii="Times New Roman" w:hAnsi="Times New Roman"/>
          <w:sz w:val="24"/>
          <w:szCs w:val="24"/>
        </w:rPr>
        <w:t>нормативо-технические</w:t>
      </w:r>
      <w:proofErr w:type="spellEnd"/>
      <w:r w:rsidRPr="002A4474">
        <w:rPr>
          <w:rFonts w:ascii="Times New Roman" w:hAnsi="Times New Roman"/>
          <w:sz w:val="24"/>
          <w:szCs w:val="24"/>
        </w:rPr>
        <w:t xml:space="preserve">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30DA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30DA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30DAF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8E13E9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Ind w:w="108" w:type="dxa"/>
        <w:tblLook w:val="0000"/>
      </w:tblPr>
      <w:tblGrid>
        <w:gridCol w:w="4965"/>
        <w:gridCol w:w="5101"/>
      </w:tblGrid>
      <w:tr w:rsidR="00AB763D" w:rsidRPr="0049139E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:rsidR="00AB763D" w:rsidRP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_____________________</w:t>
            </w:r>
          </w:p>
          <w:p w:rsidR="00AB763D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Pr="0049139E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49139E">
              <w:rPr>
                <w:sz w:val="24"/>
                <w:szCs w:val="24"/>
                <w:lang w:val="en-US"/>
              </w:rPr>
              <w:t>__</w:t>
            </w:r>
            <w:r w:rsidRPr="0049139E">
              <w:rPr>
                <w:sz w:val="24"/>
                <w:szCs w:val="24"/>
              </w:rPr>
              <w:t>/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E11" w:rsidRDefault="00326E11">
      <w:r>
        <w:separator/>
      </w:r>
    </w:p>
  </w:endnote>
  <w:endnote w:type="continuationSeparator" w:id="0">
    <w:p w:rsidR="00326E11" w:rsidRDefault="00326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57027"/>
    </w:sdtPr>
    <w:sdtContent>
      <w:p w:rsidR="004B2FFA" w:rsidRDefault="008E13E9">
        <w:pPr>
          <w:pStyle w:val="aa"/>
          <w:jc w:val="center"/>
        </w:pPr>
        <w:r>
          <w:fldChar w:fldCharType="begin"/>
        </w:r>
        <w:r w:rsidR="00453469">
          <w:instrText xml:space="preserve"> PAGE   \* MERGEFORMAT </w:instrText>
        </w:r>
        <w:r>
          <w:fldChar w:fldCharType="separate"/>
        </w:r>
        <w:r w:rsidR="00926ECE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E11" w:rsidRDefault="00326E11">
      <w:r>
        <w:separator/>
      </w:r>
    </w:p>
  </w:footnote>
  <w:footnote w:type="continuationSeparator" w:id="0">
    <w:p w:rsidR="00326E11" w:rsidRDefault="00326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mGAMLoPeHKxO8OxoI+EU47hJxuU=" w:salt="bwFiSUm2rNA6LM+siiy0ng==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3A5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32D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11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920"/>
    <w:rsid w:val="00445EA2"/>
    <w:rsid w:val="00446716"/>
    <w:rsid w:val="0044733E"/>
    <w:rsid w:val="00447C56"/>
    <w:rsid w:val="00451407"/>
    <w:rsid w:val="0045213E"/>
    <w:rsid w:val="00453469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3F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3E9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6ECE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74B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DAF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B763D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3354A-B98A-4DC3-A3C6-C93E7200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24</Pages>
  <Words>5879</Words>
  <Characters>33516</Characters>
  <Application>Microsoft Office Word</Application>
  <DocSecurity>8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7099</cp:lastModifiedBy>
  <cp:revision>91</cp:revision>
  <cp:lastPrinted>2014-04-07T04:50:00Z</cp:lastPrinted>
  <dcterms:created xsi:type="dcterms:W3CDTF">2014-03-13T12:55:00Z</dcterms:created>
  <dcterms:modified xsi:type="dcterms:W3CDTF">2015-07-29T12:17:00Z</dcterms:modified>
</cp:coreProperties>
</file>